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85EA7" w14:textId="77777777" w:rsidR="00B678E2" w:rsidRPr="00B678E2" w:rsidRDefault="00B678E2" w:rsidP="00B678E2">
      <w:pPr>
        <w:tabs>
          <w:tab w:val="left" w:pos="10920"/>
        </w:tabs>
        <w:spacing w:line="240" w:lineRule="exact"/>
        <w:ind w:left="75" w:right="75"/>
        <w:jc w:val="center"/>
        <w:rPr>
          <w:rFonts w:asciiTheme="minorHAnsi" w:hAnsiTheme="minorHAnsi" w:cstheme="minorHAnsi"/>
          <w:sz w:val="22"/>
          <w:szCs w:val="22"/>
        </w:rPr>
      </w:pPr>
      <w:r w:rsidRPr="00B678E2">
        <w:rPr>
          <w:rFonts w:asciiTheme="minorHAnsi" w:hAnsiTheme="minorHAnsi" w:cstheme="minorHAnsi"/>
          <w:sz w:val="22"/>
          <w:szCs w:val="22"/>
        </w:rPr>
        <w:t>Anam Cuevas</w:t>
      </w:r>
    </w:p>
    <w:p w14:paraId="5F3563BA" w14:textId="280ADC4F" w:rsidR="005C1151" w:rsidRPr="00B678E2" w:rsidRDefault="001D1691" w:rsidP="00B678E2">
      <w:pPr>
        <w:tabs>
          <w:tab w:val="left" w:pos="10920"/>
        </w:tabs>
        <w:spacing w:line="240" w:lineRule="exact"/>
        <w:ind w:left="75" w:right="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</w:t>
      </w:r>
      <w:r w:rsidRPr="00B678E2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Callahan,</w:t>
      </w:r>
      <w:r w:rsidRPr="00B678E2">
        <w:rPr>
          <w:rFonts w:asciiTheme="minorHAnsi" w:eastAsia="Calibri" w:hAnsiTheme="minorHAnsi" w:cstheme="minorHAnsi"/>
          <w:spacing w:val="-4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11</w:t>
      </w:r>
      <w:r w:rsidRPr="00B678E2">
        <w:rPr>
          <w:rFonts w:asciiTheme="minorHAnsi" w:eastAsia="Calibri" w:hAnsiTheme="minorHAnsi" w:cstheme="minorHAnsi"/>
          <w:sz w:val="22"/>
          <w:szCs w:val="22"/>
        </w:rPr>
        <w:t>▪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.51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87</w:t>
      </w:r>
      <w:r w:rsidRPr="00B678E2">
        <w:rPr>
          <w:rFonts w:asciiTheme="minorHAnsi" w:eastAsia="Calibri" w:hAnsiTheme="minorHAnsi" w:cstheme="minorHAnsi"/>
          <w:sz w:val="22"/>
          <w:szCs w:val="22"/>
        </w:rPr>
        <w:t>▪</w:t>
      </w:r>
      <w:hyperlink r:id="rId7" w:history="1">
        <w:r w:rsidR="00B678E2" w:rsidRPr="00B10171">
          <w:rPr>
            <w:rStyle w:val="Hyperlink"/>
            <w:rFonts w:asciiTheme="minorHAnsi" w:eastAsia="Calibri" w:hAnsiTheme="minorHAnsi" w:cstheme="minorHAnsi"/>
            <w:sz w:val="22"/>
            <w:szCs w:val="22"/>
          </w:rPr>
          <w:t>anam@gmail.com</w:t>
        </w:r>
      </w:hyperlink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ab/>
      </w:r>
    </w:p>
    <w:p w14:paraId="1E3FC83D" w14:textId="77777777" w:rsidR="005C1151" w:rsidRPr="00B678E2" w:rsidRDefault="005C1151" w:rsidP="00B678E2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FF194B2" w14:textId="6CEBBAED" w:rsidR="005C1151" w:rsidRPr="00B678E2" w:rsidRDefault="001D1691" w:rsidP="00B678E2">
      <w:pPr>
        <w:ind w:left="4483" w:right="440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TIVE</w:t>
      </w:r>
    </w:p>
    <w:p w14:paraId="41E21D8C" w14:textId="77777777" w:rsidR="005C1151" w:rsidRPr="00B678E2" w:rsidRDefault="001D1691" w:rsidP="00B678E2">
      <w:pPr>
        <w:spacing w:before="42"/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-f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tiv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tha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ye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ucc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pti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ng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cha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ting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lop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comp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oduc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omp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guid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imi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tis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als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uil</w:t>
      </w:r>
      <w:r w:rsidRPr="00B678E2">
        <w:rPr>
          <w:rFonts w:asciiTheme="minorHAnsi" w:eastAsia="Calibri" w:hAnsiTheme="minorHAnsi" w:cstheme="minorHAnsi"/>
          <w:sz w:val="22"/>
          <w:szCs w:val="22"/>
        </w:rPr>
        <w:t>ds 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mm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diat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ap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sta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pos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sults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munica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ustai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abl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ontin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ous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ly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eve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ag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ngth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ics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ship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obl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sol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oppo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tuni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xpan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stom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bas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B678E2">
        <w:rPr>
          <w:rFonts w:asciiTheme="minorHAnsi" w:eastAsia="Calibri" w:hAnsiTheme="minorHAnsi" w:cstheme="minorHAnsi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ions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ob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je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A945622" w14:textId="77777777" w:rsidR="005C1151" w:rsidRPr="00B678E2" w:rsidRDefault="005C1151" w:rsidP="00B678E2">
      <w:pPr>
        <w:spacing w:before="3" w:line="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2"/>
        <w:gridCol w:w="2807"/>
        <w:gridCol w:w="3497"/>
      </w:tblGrid>
      <w:tr w:rsidR="005C1151" w:rsidRPr="00B678E2" w14:paraId="3F92DA91" w14:textId="77777777">
        <w:trPr>
          <w:trHeight w:hRule="exact" w:val="334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47B91AC3" w14:textId="77777777" w:rsidR="005C1151" w:rsidRPr="00B678E2" w:rsidRDefault="001D1691" w:rsidP="00B678E2">
            <w:pPr>
              <w:spacing w:before="57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s &amp;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B678E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ing 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St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23447E76" w14:textId="77777777" w:rsidR="005C1151" w:rsidRPr="00B678E2" w:rsidRDefault="001D1691" w:rsidP="00B678E2">
            <w:pPr>
              <w:spacing w:before="57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to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ry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/</w:t>
            </w:r>
            <w:r w:rsidRPr="00B678E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Ma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na</w:t>
            </w:r>
            <w:r w:rsidRPr="00B678E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15B4439F" w14:textId="77777777" w:rsidR="005C1151" w:rsidRPr="00B678E2" w:rsidRDefault="001D1691" w:rsidP="00B678E2">
            <w:pPr>
              <w:spacing w:before="57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am </w:t>
            </w:r>
            <w:r w:rsidRPr="00B678E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B678E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sz w:val="22"/>
                <w:szCs w:val="22"/>
              </w:rPr>
              <w:t>hip</w:t>
            </w:r>
          </w:p>
        </w:tc>
      </w:tr>
      <w:tr w:rsidR="005C1151" w:rsidRPr="00B678E2" w14:paraId="77FD106A" w14:textId="77777777">
        <w:trPr>
          <w:trHeight w:hRule="exact" w:val="256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7FD7C22A" w14:textId="77777777" w:rsidR="005C1151" w:rsidRPr="00B678E2" w:rsidRDefault="001D1691" w:rsidP="00B678E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 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n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1340CF21" w14:textId="77777777" w:rsidR="005C1151" w:rsidRPr="00B678E2" w:rsidRDefault="001D1691" w:rsidP="00B678E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ul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856E0DB" w14:textId="77777777" w:rsidR="005C1151" w:rsidRPr="00B678E2" w:rsidRDefault="001D1691" w:rsidP="00B678E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Cu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rv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5C1151" w:rsidRPr="00B678E2" w14:paraId="3F9F6E96" w14:textId="77777777">
        <w:trPr>
          <w:trHeight w:hRule="exact" w:val="257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426BB110" w14:textId="77777777" w:rsidR="005C1151" w:rsidRPr="00B678E2" w:rsidRDefault="001D1691" w:rsidP="00B678E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cc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unt D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Mana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387484B6" w14:textId="77777777" w:rsidR="005C1151" w:rsidRPr="00B678E2" w:rsidRDefault="001D1691" w:rsidP="00B678E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lanning &amp;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Fo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ing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6914020C" w14:textId="77777777" w:rsidR="005C1151" w:rsidRPr="00B678E2" w:rsidRDefault="001D1691" w:rsidP="00B678E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nflict 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lu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n/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bl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m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ing</w:t>
            </w:r>
          </w:p>
        </w:tc>
      </w:tr>
      <w:tr w:rsidR="005C1151" w:rsidRPr="00B678E2" w14:paraId="11A7E42F" w14:textId="77777777">
        <w:trPr>
          <w:trHeight w:hRule="exact" w:val="335"/>
        </w:trPr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</w:tcPr>
          <w:p w14:paraId="62623D5E" w14:textId="77777777" w:rsidR="005C1151" w:rsidRPr="00B678E2" w:rsidRDefault="001D1691" w:rsidP="00B678E2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to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&amp;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Mana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</w:tcPr>
          <w:p w14:paraId="6DD926EC" w14:textId="77777777" w:rsidR="005C1151" w:rsidRPr="00B678E2" w:rsidRDefault="001D1691" w:rsidP="00B678E2">
            <w:pPr>
              <w:spacing w:line="220" w:lineRule="exact"/>
              <w:ind w:lef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Chann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</w:tcPr>
          <w:p w14:paraId="3EB71B87" w14:textId="77777777" w:rsidR="005C1151" w:rsidRPr="00B678E2" w:rsidRDefault="001D1691" w:rsidP="00B678E2">
            <w:pPr>
              <w:spacing w:line="220" w:lineRule="exact"/>
              <w:ind w:lef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678E2">
              <w:rPr>
                <w:rFonts w:asciiTheme="minorHAnsi" w:eastAsia="Microsoft Sans Serif" w:hAnsiTheme="minorHAnsi" w:cstheme="minorHAnsi"/>
                <w:w w:val="17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Microsoft Sans Serif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Cli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nt M</w:t>
            </w:r>
            <w:r w:rsidRPr="00B678E2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in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 &amp;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re</w:t>
            </w:r>
            <w:r w:rsidRPr="00B678E2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B678E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B678E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B678E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ns</w:t>
            </w:r>
          </w:p>
        </w:tc>
      </w:tr>
    </w:tbl>
    <w:p w14:paraId="70E9A641" w14:textId="77777777" w:rsidR="005C1151" w:rsidRPr="00B678E2" w:rsidRDefault="005C1151" w:rsidP="00B678E2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E9BFAE2" w14:textId="77777777" w:rsidR="005C1151" w:rsidRPr="00B678E2" w:rsidRDefault="001D1691" w:rsidP="00B678E2">
      <w:pPr>
        <w:tabs>
          <w:tab w:val="left" w:pos="10960"/>
        </w:tabs>
        <w:spacing w:line="340" w:lineRule="exact"/>
        <w:ind w:left="111" w:right="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50F47FE6" w14:textId="77777777" w:rsidR="005C1151" w:rsidRPr="00B678E2" w:rsidRDefault="005C1151" w:rsidP="00B678E2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4EDB858D" w14:textId="43B28C21" w:rsidR="005C1151" w:rsidRPr="00B678E2" w:rsidRDefault="001D1691" w:rsidP="00B678E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at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ona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 xml:space="preserve">re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ew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Jer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R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dg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ood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 xml:space="preserve">                                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00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7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1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/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20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1</w:t>
      </w:r>
    </w:p>
    <w:p w14:paraId="569F5ABF" w14:textId="77777777" w:rsidR="005C1151" w:rsidRPr="00B678E2" w:rsidRDefault="005C1151" w:rsidP="00B678E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A693A23" w14:textId="77777777" w:rsidR="005C1151" w:rsidRPr="00B678E2" w:rsidRDefault="001D1691" w:rsidP="00B678E2">
      <w:pPr>
        <w:ind w:left="140" w:right="832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ACC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VE</w:t>
      </w:r>
    </w:p>
    <w:p w14:paraId="71E82801" w14:textId="77777777" w:rsidR="005C1151" w:rsidRPr="00B678E2" w:rsidRDefault="001D1691" w:rsidP="00B678E2">
      <w:pPr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ou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pm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acc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optim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ult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lation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hip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tu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itia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bi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bus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atio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ctation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mp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ting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as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otia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du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oduct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opo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ition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ains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xistin</w:t>
      </w:r>
      <w:r w:rsidRPr="00B678E2">
        <w:rPr>
          <w:rFonts w:asciiTheme="minorHAnsi" w:eastAsia="Calibri" w:hAnsiTheme="minorHAnsi" w:cstheme="minorHAnsi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optim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sati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oals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2539FA7" w14:textId="77777777" w:rsidR="005C1151" w:rsidRPr="00B678E2" w:rsidRDefault="001D1691" w:rsidP="00B678E2">
      <w:pPr>
        <w:tabs>
          <w:tab w:val="left" w:pos="480"/>
        </w:tabs>
        <w:spacing w:before="39"/>
        <w:ind w:left="500" w:right="10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$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M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ealt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nd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ill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y </w:t>
      </w:r>
      <w:r w:rsidRPr="00B678E2">
        <w:rPr>
          <w:rFonts w:asciiTheme="minorHAnsi" w:eastAsia="Calibri" w:hAnsiTheme="minorHAnsi" w:cstheme="minorHAnsi"/>
          <w:b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nue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and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ing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pip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line </w:t>
      </w:r>
      <w:r w:rsidRPr="00B678E2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pp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uni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 cu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-f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a-d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ing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0D20BC16" w14:textId="77777777" w:rsidR="005C1151" w:rsidRPr="00B678E2" w:rsidRDefault="001D1691" w:rsidP="00B678E2">
      <w:pPr>
        <w:tabs>
          <w:tab w:val="left" w:pos="480"/>
        </w:tabs>
        <w:spacing w:before="41" w:line="240" w:lineRule="exact"/>
        <w:ind w:left="500" w:right="10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oduc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$6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2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by</w:t>
      </w:r>
      <w:r w:rsidRPr="00B678E2">
        <w:rPr>
          <w:rFonts w:asciiTheme="minorHAnsi" w:eastAsia="Calibr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king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he</w:t>
      </w:r>
      <w:r w:rsidRPr="00B678E2">
        <w:rPr>
          <w:rFonts w:asciiTheme="minorHAnsi" w:eastAsia="Calibr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am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indu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y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icals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 a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3BDC598E" w14:textId="77777777" w:rsidR="005C1151" w:rsidRPr="00B678E2" w:rsidRDefault="001D1691" w:rsidP="00B678E2">
      <w:pPr>
        <w:tabs>
          <w:tab w:val="left" w:pos="480"/>
        </w:tabs>
        <w:spacing w:before="43"/>
        <w:ind w:left="500" w:right="103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op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r 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ccou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 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mpl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ul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chniqu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imal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duc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hile 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nduc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 acc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unt audi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aml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 acc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up.</w:t>
      </w:r>
    </w:p>
    <w:p w14:paraId="0F6473F5" w14:textId="77777777" w:rsidR="005C1151" w:rsidRPr="00B678E2" w:rsidRDefault="001D1691" w:rsidP="00B678E2">
      <w:pPr>
        <w:tabs>
          <w:tab w:val="left" w:pos="480"/>
        </w:tabs>
        <w:spacing w:before="38"/>
        <w:ind w:left="500" w:right="100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x  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y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sol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con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s,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nsu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nd-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o-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on 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y 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llab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 ac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 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 impl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ups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comp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 and cu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upp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1BC1298A" w14:textId="77777777" w:rsidR="005C1151" w:rsidRPr="00B678E2" w:rsidRDefault="005C1151" w:rsidP="00B678E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C635B10" w14:textId="33B6A821" w:rsidR="005C1151" w:rsidRPr="00B678E2" w:rsidRDefault="001D1691" w:rsidP="00B678E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oba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Uni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ed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re,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is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 xml:space="preserve">                                                      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00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2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7</w:t>
      </w:r>
    </w:p>
    <w:p w14:paraId="6AA95D09" w14:textId="77777777" w:rsidR="005C1151" w:rsidRPr="00B678E2" w:rsidRDefault="005C1151" w:rsidP="00B678E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E631581" w14:textId="77777777" w:rsidR="005C1151" w:rsidRPr="00B678E2" w:rsidRDefault="001D1691" w:rsidP="00B678E2">
      <w:pPr>
        <w:ind w:left="140" w:right="736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>NEW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(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7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)</w:t>
      </w:r>
    </w:p>
    <w:p w14:paraId="3A3D0401" w14:textId="77777777" w:rsidR="005C1151" w:rsidRPr="00B678E2" w:rsidRDefault="001D1691" w:rsidP="00B678E2">
      <w:pPr>
        <w:spacing w:before="1"/>
        <w:ind w:left="140" w:right="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cu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str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plan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ba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err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tor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is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bu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hout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he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or</w:t>
      </w:r>
      <w:r w:rsidRPr="00B678E2">
        <w:rPr>
          <w:rFonts w:asciiTheme="minorHAnsi" w:eastAsia="Calibri" w:hAnsiTheme="minorHAnsi" w:cstheme="minorHAnsi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chan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els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ify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pp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uni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 and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ini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hip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 impl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cli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 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s 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bl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v</w:t>
      </w:r>
      <w:r w:rsidRPr="00B678E2">
        <w:rPr>
          <w:rFonts w:asciiTheme="minorHAnsi" w:eastAsia="Calibri" w:hAnsiTheme="minorHAnsi" w:cstheme="minorHAnsi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-add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z w:val="22"/>
          <w:szCs w:val="22"/>
        </w:rPr>
        <w:t>uc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 inc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CF63DE" w14:textId="77777777" w:rsidR="005C1151" w:rsidRPr="00B678E2" w:rsidRDefault="001D1691" w:rsidP="00B678E2">
      <w:pPr>
        <w:spacing w:before="41"/>
        <w:ind w:left="140" w:right="23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 xml:space="preserve">    </w:t>
      </w:r>
      <w:r w:rsidRPr="00B678E2">
        <w:rPr>
          <w:rFonts w:asciiTheme="minorHAnsi" w:eastAsia="Microsoft Sans Serif" w:hAnsiTheme="minorHAnsi" w:cstheme="minorHAnsi"/>
          <w:color w:val="16355C"/>
          <w:spacing w:val="-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$3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 n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le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oss NJ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%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-o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p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h.</w:t>
      </w:r>
    </w:p>
    <w:p w14:paraId="1C371CC2" w14:textId="77777777" w:rsidR="005C1151" w:rsidRPr="00B678E2" w:rsidRDefault="001D1691" w:rsidP="00B678E2">
      <w:pPr>
        <w:spacing w:before="41"/>
        <w:ind w:left="140" w:right="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 xml:space="preserve">    </w:t>
      </w:r>
      <w:r w:rsidRPr="00B678E2">
        <w:rPr>
          <w:rFonts w:asciiTheme="minorHAnsi" w:eastAsia="Microsoft Sans Serif" w:hAnsiTheme="minorHAnsi" w:cstheme="minorHAnsi"/>
          <w:color w:val="16355C"/>
          <w:spacing w:val="-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ne</w:t>
      </w:r>
      <w:r w:rsidRPr="00B678E2">
        <w:rPr>
          <w:rFonts w:asciiTheme="minorHAnsi" w:eastAsia="Calibri" w:hAnsiTheme="minorHAnsi" w:cstheme="minorHAnsi"/>
          <w:b/>
          <w:color w:val="000000"/>
          <w:spacing w:val="4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4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by</w:t>
      </w:r>
      <w:r w:rsidRPr="00B678E2">
        <w:rPr>
          <w:rFonts w:asciiTheme="minorHAnsi" w:eastAsia="Calibri" w:hAnsiTheme="minorHAnsi" w:cstheme="minorHAnsi"/>
          <w:b/>
          <w:color w:val="000000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%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unco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mining</w:t>
      </w:r>
      <w:r w:rsidRPr="00B678E2">
        <w:rPr>
          <w:rFonts w:asciiTheme="minorHAnsi" w:eastAsia="Calibr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xp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—e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ning</w:t>
      </w:r>
      <w:r w:rsidRPr="00B678E2">
        <w:rPr>
          <w:rFonts w:asciiTheme="minorHAnsi" w:eastAsia="Calibri" w:hAnsiTheme="minorHAnsi" w:cstheme="minorHAnsi"/>
          <w:color w:val="000000"/>
          <w:spacing w:val="4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color w:val="000000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ew</w:t>
      </w:r>
    </w:p>
    <w:p w14:paraId="0957018B" w14:textId="77777777" w:rsidR="005C1151" w:rsidRPr="00B678E2" w:rsidRDefault="001D1691" w:rsidP="00B678E2">
      <w:pPr>
        <w:spacing w:line="240" w:lineRule="exact"/>
        <w:ind w:left="50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i/>
          <w:sz w:val="22"/>
          <w:szCs w:val="22"/>
        </w:rPr>
        <w:t xml:space="preserve">Manager 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>Aw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ard</w:t>
      </w:r>
      <w:r w:rsidRPr="00B678E2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lling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B678E2">
        <w:rPr>
          <w:rFonts w:asciiTheme="minorHAnsi" w:eastAsia="Calibri" w:hAnsiTheme="minorHAnsi" w:cstheme="minorHAnsi"/>
          <w:sz w:val="22"/>
          <w:szCs w:val="22"/>
        </w:rPr>
        <w:t>t 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s du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roo</w:t>
      </w:r>
      <w:r w:rsidRPr="00B678E2">
        <w:rPr>
          <w:rFonts w:asciiTheme="minorHAnsi" w:eastAsia="Calibri" w:hAnsiTheme="minorHAnsi" w:cstheme="minorHAnsi"/>
          <w:sz w:val="22"/>
          <w:szCs w:val="22"/>
        </w:rPr>
        <w:t>kie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ye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9E2D469" w14:textId="77777777" w:rsidR="005C1151" w:rsidRPr="00B678E2" w:rsidRDefault="005C1151" w:rsidP="00B678E2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DFBB2B6" w14:textId="77777777" w:rsidR="005C1151" w:rsidRPr="00B678E2" w:rsidRDefault="001D1691" w:rsidP="00B678E2">
      <w:pPr>
        <w:ind w:left="140" w:right="493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EN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ST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AT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EGY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(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00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2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4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)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Pl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ns,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NY</w:t>
      </w:r>
    </w:p>
    <w:p w14:paraId="7C03BF8A" w14:textId="77777777" w:rsidR="005C1151" w:rsidRPr="00B678E2" w:rsidRDefault="001D1691" w:rsidP="00B678E2">
      <w:pPr>
        <w:ind w:left="140" w:right="96"/>
        <w:jc w:val="both"/>
        <w:rPr>
          <w:rFonts w:asciiTheme="minorHAnsi" w:eastAsia="Calibri" w:hAnsiTheme="minorHAnsi" w:cstheme="minorHAnsi"/>
          <w:sz w:val="22"/>
          <w:szCs w:val="22"/>
        </w:rPr>
        <w:sectPr w:rsidR="005C1151" w:rsidRPr="00B678E2">
          <w:footerReference w:type="default" r:id="rId8"/>
          <w:pgSz w:w="12240" w:h="15840"/>
          <w:pgMar w:top="540" w:right="580" w:bottom="280" w:left="580" w:header="0" w:footer="523" w:gutter="0"/>
          <w:pgNumType w:start="1"/>
          <w:cols w:space="720"/>
        </w:sectPr>
      </w:pPr>
      <w:r w:rsidRPr="00B678E2">
        <w:rPr>
          <w:rFonts w:asciiTheme="minorHAnsi" w:hAnsiTheme="minorHAnsi" w:cstheme="minorHAnsi"/>
          <w:sz w:val="22"/>
          <w:szCs w:val="22"/>
        </w:rPr>
        <w:pict w14:anchorId="0769C2D7">
          <v:group id="_x0000_s1026" style="position:absolute;left:0;text-align:left;margin-left:34.55pt;margin-top:94.9pt;width:542.9pt;height:0;z-index:-251659776;mso-position-horizontal-relative:page" coordorigin="691,1898" coordsize="10858,0">
            <v:shape id="_x0000_s1027" style="position:absolute;left:691;top:1898;width:10858;height:0" coordorigin="691,1898" coordsize="10858,0" path="m691,1898r10858,e" filled="f" strokeweight=".58pt">
              <v:path arrowok="t"/>
            </v:shape>
            <w10:wrap anchorx="page"/>
          </v:group>
        </w:pic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cogn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z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h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thi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custo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erv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poin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cont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qu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stion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ob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ist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o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ol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im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lig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bili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issu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th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oug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B678E2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lastRenderedPageBreak/>
        <w:t>an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vere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ntatio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cl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plo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ye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ur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comp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cust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atis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ac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ion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 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yz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usto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llab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coun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na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ad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acc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un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d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busi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es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ation</w:t>
      </w:r>
      <w:r w:rsidRPr="00B678E2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hips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D7FFA7" w14:textId="77777777" w:rsidR="005C1151" w:rsidRPr="00B678E2" w:rsidRDefault="001D1691" w:rsidP="00B678E2">
      <w:pPr>
        <w:spacing w:before="30"/>
        <w:ind w:left="111" w:right="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spacing w:val="-49"/>
          <w:sz w:val="22"/>
          <w:szCs w:val="22"/>
        </w:rPr>
        <w:lastRenderedPageBreak/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JO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5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-5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z w:val="22"/>
          <w:szCs w:val="22"/>
        </w:rPr>
        <w:t>TH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B678E2">
        <w:rPr>
          <w:rFonts w:asciiTheme="minorHAnsi" w:eastAsia="Calibri" w:hAnsiTheme="minorHAnsi" w:cstheme="minorHAnsi"/>
          <w:spacing w:val="5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w w:val="99"/>
          <w:sz w:val="22"/>
          <w:szCs w:val="22"/>
        </w:rPr>
        <w:t>UM</w:t>
      </w:r>
      <w:r w:rsidRPr="00B678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-3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w w:val="99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-3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17778083" w14:textId="77777777" w:rsidR="005C1151" w:rsidRPr="00B678E2" w:rsidRDefault="005C1151" w:rsidP="00B678E2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5E89E912" w14:textId="77777777" w:rsidR="005C1151" w:rsidRPr="00B678E2" w:rsidRDefault="001D1691" w:rsidP="00B678E2">
      <w:pPr>
        <w:ind w:left="140" w:right="383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SE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(20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00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4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)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Pl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ont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ed …</w:t>
      </w:r>
    </w:p>
    <w:p w14:paraId="6BBF3C51" w14:textId="77777777" w:rsidR="005C1151" w:rsidRPr="00B678E2" w:rsidRDefault="005C1151" w:rsidP="00B678E2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2279D508" w14:textId="77777777" w:rsidR="005C1151" w:rsidRPr="00B678E2" w:rsidRDefault="001D1691" w:rsidP="00B678E2">
      <w:pPr>
        <w:tabs>
          <w:tab w:val="left" w:pos="480"/>
        </w:tabs>
        <w:spacing w:line="240" w:lineRule="exact"/>
        <w:ind w:left="500" w:right="98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uppo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$7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ex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2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b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ffo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as</w:t>
      </w:r>
      <w:r w:rsidRPr="00B678E2">
        <w:rPr>
          <w:rFonts w:asciiTheme="minorHAnsi" w:eastAsia="Calibr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color w:val="000000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enior</w:t>
      </w:r>
      <w:r w:rsidRPr="00B678E2">
        <w:rPr>
          <w:rFonts w:asciiTheme="minorHAnsi" w:eastAsia="Calibri" w:hAnsiTheme="minorHAnsi" w:cstheme="minorHAnsi"/>
          <w:i/>
          <w:color w:val="000000"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Client</w:t>
      </w:r>
      <w:r w:rsidRPr="00B678E2">
        <w:rPr>
          <w:rFonts w:asciiTheme="minorHAnsi" w:eastAsia="Calibri" w:hAnsiTheme="minorHAnsi" w:cstheme="minorHAnsi"/>
          <w:i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color w:val="000000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ra</w:t>
      </w:r>
      <w:r w:rsidRPr="00B678E2">
        <w:rPr>
          <w:rFonts w:asciiTheme="minorHAnsi" w:eastAsia="Calibri" w:hAnsiTheme="minorHAnsi" w:cstheme="minorHAnsi"/>
          <w:i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egy</w:t>
      </w:r>
      <w:r w:rsidRPr="00B678E2">
        <w:rPr>
          <w:rFonts w:asciiTheme="minorHAnsi" w:eastAsia="Calibri" w:hAnsiTheme="minorHAnsi" w:cstheme="minorHAnsi"/>
          <w:i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color w:val="000000"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i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i/>
          <w:color w:val="000000"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ialist</w:t>
      </w:r>
      <w:r w:rsidRPr="00B678E2">
        <w:rPr>
          <w:rFonts w:asciiTheme="minorHAnsi" w:eastAsia="Calibri" w:hAnsiTheme="minorHAnsi" w:cstheme="minorHAnsi"/>
          <w:i/>
          <w:color w:val="000000"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mi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dle</w:t>
      </w:r>
      <w:r w:rsidRPr="00B678E2">
        <w:rPr>
          <w:rFonts w:asciiTheme="minorHAnsi" w:eastAsia="Calibri" w:hAnsiTheme="minorHAnsi" w:cstheme="minorHAnsi"/>
          <w:color w:val="000000"/>
          <w:spacing w:val="2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t and na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nal acc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36EE5312" w14:textId="77777777" w:rsidR="005C1151" w:rsidRPr="00B678E2" w:rsidRDefault="001D1691" w:rsidP="00B678E2">
      <w:pPr>
        <w:tabs>
          <w:tab w:val="left" w:pos="480"/>
        </w:tabs>
        <w:spacing w:before="84" w:line="240" w:lineRule="exact"/>
        <w:ind w:left="500" w:right="102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 b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ok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il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oss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erna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xe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ou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including un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duc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 claim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 cu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 achi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 and cli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nt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fac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n.</w:t>
      </w:r>
    </w:p>
    <w:p w14:paraId="6FF5B819" w14:textId="77777777" w:rsidR="005C1151" w:rsidRPr="00B678E2" w:rsidRDefault="005C1151" w:rsidP="00B678E2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0A479C3" w14:textId="77777777" w:rsidR="005C1151" w:rsidRPr="00B678E2" w:rsidRDefault="001D1691" w:rsidP="00B678E2">
      <w:pPr>
        <w:ind w:left="140" w:right="1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ABC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nat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ona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xt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il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c.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99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4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 xml:space="preserve"> 1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b/>
          <w:i/>
          <w:color w:val="16355C"/>
          <w:spacing w:val="-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b/>
          <w:i/>
          <w:color w:val="16355C"/>
          <w:sz w:val="22"/>
          <w:szCs w:val="22"/>
        </w:rPr>
        <w:t>8</w:t>
      </w:r>
    </w:p>
    <w:p w14:paraId="00E0103A" w14:textId="77777777" w:rsidR="005C1151" w:rsidRPr="00B678E2" w:rsidRDefault="005C1151" w:rsidP="00B678E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EDB2124" w14:textId="77777777" w:rsidR="005C1151" w:rsidRPr="00B678E2" w:rsidRDefault="001D1691" w:rsidP="00B678E2">
      <w:pPr>
        <w:ind w:left="140" w:right="673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(1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9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19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98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k,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NJ</w:t>
      </w:r>
    </w:p>
    <w:p w14:paraId="27933208" w14:textId="77777777" w:rsidR="005C1151" w:rsidRPr="00B678E2" w:rsidRDefault="001D1691" w:rsidP="00B678E2">
      <w:pPr>
        <w:spacing w:line="240" w:lineRule="exact"/>
        <w:ind w:left="140" w:right="566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(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99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4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19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95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)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54F3149D" w14:textId="77777777" w:rsidR="005C1151" w:rsidRPr="00B678E2" w:rsidRDefault="001D1691" w:rsidP="00B678E2">
      <w:pPr>
        <w:ind w:left="140" w:right="9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chandi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e chain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ever</w:t>
      </w:r>
      <w:r w:rsidRPr="00B678E2">
        <w:rPr>
          <w:rFonts w:asciiTheme="minorHAnsi" w:eastAsia="Calibri" w:hAnsiTheme="minorHAnsi" w:cstheme="minorHAnsi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ale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acc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un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ack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imi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ze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financ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anal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is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z w:val="22"/>
          <w:szCs w:val="22"/>
        </w:rPr>
        <w:t>ca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ics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z w:val="22"/>
          <w:szCs w:val="22"/>
        </w:rPr>
        <w:t>ch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as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f-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ale</w:t>
      </w:r>
      <w:r w:rsidRPr="00B678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mance</w:t>
      </w:r>
      <w:r w:rsidRPr="00B678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Indica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KP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)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- fundin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.  Mana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  in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ry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  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a</w:t>
      </w:r>
      <w:r w:rsidRPr="00B678E2">
        <w:rPr>
          <w:rFonts w:asciiTheme="minorHAnsi" w:eastAsia="Calibri" w:hAnsiTheme="minorHAnsi" w:cstheme="minorHAnsi"/>
          <w:sz w:val="22"/>
          <w:szCs w:val="22"/>
        </w:rPr>
        <w:t>nd  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xp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t  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duct  a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hin  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mp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 ma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.  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z w:val="22"/>
          <w:szCs w:val="22"/>
        </w:rPr>
        <w:t>d,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ach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am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1</w:t>
      </w:r>
      <w:r w:rsidRPr="00B678E2">
        <w:rPr>
          <w:rFonts w:asciiTheme="minorHAnsi" w:eastAsia="Calibri" w:hAnsiTheme="minorHAnsi" w:cstheme="minorHAnsi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duct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sz w:val="22"/>
          <w:szCs w:val="22"/>
        </w:rPr>
        <w:t>ain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go</w:t>
      </w:r>
      <w:r w:rsidRPr="00B678E2">
        <w:rPr>
          <w:rFonts w:asciiTheme="minorHAnsi" w:eastAsia="Calibri" w:hAnsiTheme="minorHAnsi" w:cstheme="minorHAnsi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app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 cu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n-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mpt 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nflict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so</w:t>
      </w:r>
      <w:r w:rsidRPr="00B678E2">
        <w:rPr>
          <w:rFonts w:asciiTheme="minorHAnsi" w:eastAsia="Calibri" w:hAnsiTheme="minorHAnsi" w:cstheme="minorHAnsi"/>
          <w:sz w:val="22"/>
          <w:szCs w:val="22"/>
        </w:rPr>
        <w:t>lu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erv</w:t>
      </w:r>
      <w:r w:rsidRPr="00B678E2">
        <w:rPr>
          <w:rFonts w:asciiTheme="minorHAnsi" w:eastAsia="Calibri" w:hAnsiTheme="minorHAnsi" w:cstheme="minorHAnsi"/>
          <w:sz w:val="22"/>
          <w:szCs w:val="22"/>
        </w:rPr>
        <w:t>ic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-d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ll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sz w:val="22"/>
          <w:szCs w:val="22"/>
        </w:rPr>
        <w:t>-up.</w:t>
      </w:r>
    </w:p>
    <w:p w14:paraId="0C6AB9F8" w14:textId="77777777" w:rsidR="005C1151" w:rsidRPr="00B678E2" w:rsidRDefault="001D1691" w:rsidP="00B678E2">
      <w:pPr>
        <w:tabs>
          <w:tab w:val="left" w:pos="480"/>
        </w:tabs>
        <w:spacing w:before="79"/>
        <w:ind w:left="500" w:right="99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exe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ch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3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rate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3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do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se</w:t>
      </w:r>
      <w:r w:rsidRPr="00B678E2">
        <w:rPr>
          <w:rFonts w:asciiTheme="minorHAnsi" w:eastAsia="Calibri" w:hAnsiTheme="minorHAnsi" w:cstheme="minorHAnsi"/>
          <w:b/>
          <w:color w:val="000000"/>
          <w:spacing w:val="2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b/>
          <w:color w:val="000000"/>
          <w:spacing w:val="2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color w:val="000000"/>
          <w:spacing w:val="2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ibly</w:t>
      </w:r>
      <w:r w:rsidRPr="00B678E2">
        <w:rPr>
          <w:rFonts w:asciiTheme="minorHAnsi" w:eastAsia="Calibri" w:hAnsiTheme="minorHAnsi" w:cstheme="minorHAnsi"/>
          <w:color w:val="000000"/>
          <w:spacing w:val="30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ing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pace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 all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duc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s and hi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-m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756D22AD" w14:textId="77777777" w:rsidR="005C1151" w:rsidRPr="00B678E2" w:rsidRDefault="001D1691" w:rsidP="00B678E2">
      <w:pPr>
        <w:tabs>
          <w:tab w:val="left" w:pos="480"/>
        </w:tabs>
        <w:spacing w:before="80" w:line="240" w:lineRule="exact"/>
        <w:ind w:left="500" w:right="101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ch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$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M </w:t>
      </w:r>
      <w:r w:rsidRPr="00B678E2">
        <w:rPr>
          <w:rFonts w:asciiTheme="minorHAnsi" w:eastAsia="Calibri" w:hAnsiTheme="minorHAnsi" w:cstheme="minorHAnsi"/>
          <w:b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nnu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l </w:t>
      </w:r>
      <w:r w:rsidRPr="00B678E2">
        <w:rPr>
          <w:rFonts w:asciiTheme="minorHAnsi" w:eastAsia="Calibri" w:hAnsiTheme="minorHAnsi" w:cstheme="minorHAnsi"/>
          <w:b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nd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a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8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%-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-p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b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-o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-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r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 xml:space="preserve">se </w:t>
      </w:r>
      <w:r w:rsidRPr="00B678E2">
        <w:rPr>
          <w:rFonts w:asciiTheme="minorHAnsi" w:eastAsia="Calibri" w:hAnsiTheme="minorHAnsi" w:cstheme="minorHAnsi"/>
          <w:b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ia </w:t>
      </w:r>
      <w:r w:rsidRPr="00B678E2">
        <w:rPr>
          <w:rFonts w:asciiTheme="minorHAnsi" w:eastAsia="Calibri" w:hAnsiTheme="minorHAnsi" w:cstheme="minorHAnsi"/>
          <w:color w:val="000000"/>
          <w:spacing w:val="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r </w:t>
      </w:r>
      <w:r w:rsidRPr="00B678E2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y </w:t>
      </w:r>
      <w:r w:rsidRPr="00B678E2">
        <w:rPr>
          <w:rFonts w:asciiTheme="minorHAnsi" w:eastAsia="Calibri" w:hAnsiTheme="minorHAnsi" w:cstheme="minorHAnsi"/>
          <w:color w:val="000000"/>
          <w:spacing w:val="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acc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unt 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ail mana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76D840E7" w14:textId="77777777" w:rsidR="005C1151" w:rsidRPr="00B678E2" w:rsidRDefault="001D1691" w:rsidP="00B678E2">
      <w:pPr>
        <w:tabs>
          <w:tab w:val="left" w:pos="480"/>
        </w:tabs>
        <w:spacing w:before="84" w:line="240" w:lineRule="exact"/>
        <w:ind w:left="50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2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he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2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for</w:t>
      </w:r>
      <w:r w:rsidRPr="00B678E2">
        <w:rPr>
          <w:rFonts w:asciiTheme="minorHAnsi" w:eastAsia="Calibri" w:hAnsiTheme="minorHAnsi" w:cstheme="minorHAnsi"/>
          <w:b/>
          <w:color w:val="000000"/>
          <w:spacing w:val="2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7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pacing w:val="2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2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oduc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nal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fac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-ba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color w:val="000000"/>
          <w:spacing w:val="2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mana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2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icing</w:t>
      </w:r>
      <w:r w:rsidRPr="00B678E2">
        <w:rPr>
          <w:rFonts w:asciiTheme="minorHAnsi" w:eastAsia="Calibri" w:hAnsiTheme="minorHAnsi" w:cstheme="minorHAnsi"/>
          <w:color w:val="000000"/>
          <w:spacing w:val="2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all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ance n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got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 anal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ic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613EDA13" w14:textId="77777777" w:rsidR="005C1151" w:rsidRPr="00B678E2" w:rsidRDefault="001D1691" w:rsidP="00B678E2">
      <w:pPr>
        <w:tabs>
          <w:tab w:val="left" w:pos="480"/>
        </w:tabs>
        <w:spacing w:before="84" w:line="240" w:lineRule="exact"/>
        <w:ind w:left="500" w:right="99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erri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  of</w:t>
      </w:r>
      <w:r w:rsidRPr="00B678E2">
        <w:rPr>
          <w:rFonts w:asciiTheme="minorHAnsi" w:eastAsia="Calibri" w:hAnsiTheme="minorHAnsi" w:cstheme="minorHAnsi"/>
          <w:b/>
          <w:color w:val="000000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7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b/>
          <w:color w:val="000000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s,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ng</w:t>
      </w:r>
      <w:r w:rsidRPr="00B678E2">
        <w:rPr>
          <w:rFonts w:asciiTheme="minorHAnsi" w:eastAsia="Calibri" w:hAnsiTheme="minorHAnsi" w:cstheme="minorHAnsi"/>
          <w:b/>
          <w:color w:val="000000"/>
          <w:spacing w:val="4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ea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co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uct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4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color w:val="000000"/>
          <w:spacing w:val="4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2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%</w:t>
      </w:r>
      <w:r w:rsidRPr="00B678E2">
        <w:rPr>
          <w:rFonts w:asciiTheme="minorHAnsi" w:eastAsia="Calibri" w:hAnsiTheme="minorHAnsi" w:cstheme="minorHAnsi"/>
          <w:b/>
          <w:color w:val="000000"/>
          <w:spacing w:val="4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hile</w:t>
      </w:r>
      <w:r w:rsidRPr="00B678E2">
        <w:rPr>
          <w:rFonts w:asciiTheme="minorHAnsi" w:eastAsia="Calibri" w:hAnsiTheme="minorHAnsi" w:cstheme="minorHAnsi"/>
          <w:color w:val="000000"/>
          <w:spacing w:val="4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xc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ding di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ibu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andi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icin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and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ob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j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4340E3FE" w14:textId="77777777" w:rsidR="005C1151" w:rsidRPr="00B678E2" w:rsidRDefault="001D1691" w:rsidP="00B678E2">
      <w:pPr>
        <w:tabs>
          <w:tab w:val="left" w:pos="480"/>
        </w:tabs>
        <w:spacing w:before="84" w:line="240" w:lineRule="exact"/>
        <w:ind w:left="500" w:right="100" w:hanging="36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ab/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co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on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2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or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-sc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pacing w:val="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et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ng</w:t>
      </w:r>
      <w:r w:rsidRPr="00B678E2">
        <w:rPr>
          <w:rFonts w:asciiTheme="minorHAnsi" w:eastAsia="Calibri" w:hAnsiTheme="minorHAnsi" w:cstheme="minorHAnsi"/>
          <w:b/>
          <w:color w:val="000000"/>
          <w:spacing w:val="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ai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color w:val="000000"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color w:val="000000"/>
          <w:spacing w:val="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rea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ra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are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ss</w:t>
      </w:r>
      <w:r w:rsidRPr="00B678E2">
        <w:rPr>
          <w:rFonts w:asciiTheme="minorHAnsi" w:eastAsia="Calibri" w:hAnsiTheme="minorHAnsi" w:cstheme="minorHAnsi"/>
          <w:b/>
          <w:color w:val="000000"/>
          <w:spacing w:val="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color w:val="000000"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color w:val="000000"/>
          <w:spacing w:val="-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du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ing</w:t>
      </w:r>
      <w:r w:rsidRPr="00B678E2">
        <w:rPr>
          <w:rFonts w:asciiTheme="minorHAnsi" w:eastAsia="Calibri" w:hAnsiTheme="minorHAnsi" w:cstheme="minorHAnsi"/>
          <w:color w:val="000000"/>
          <w:spacing w:val="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liday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—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ul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ing in 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5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0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 ca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hipp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cu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2B775FFD" w14:textId="77777777" w:rsidR="005C1151" w:rsidRPr="00B678E2" w:rsidRDefault="005C1151" w:rsidP="00B678E2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DAA4926" w14:textId="77777777" w:rsidR="005C1151" w:rsidRPr="00B678E2" w:rsidRDefault="001D1691" w:rsidP="00B678E2">
      <w:pPr>
        <w:tabs>
          <w:tab w:val="left" w:pos="10960"/>
        </w:tabs>
        <w:spacing w:line="3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OUS</w:t>
      </w:r>
      <w:r w:rsidRPr="00B678E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28C50149" w14:textId="77777777" w:rsidR="005C1151" w:rsidRPr="00B678E2" w:rsidRDefault="005C1151" w:rsidP="00B678E2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8CF1620" w14:textId="77777777" w:rsidR="005C1151" w:rsidRPr="00B678E2" w:rsidRDefault="001D1691" w:rsidP="00B678E2">
      <w:pPr>
        <w:ind w:left="140" w:right="10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ul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ed</w:t>
      </w:r>
      <w:r w:rsidRPr="00B678E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cc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oun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anag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rk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ng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hand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isi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i/>
          <w:spacing w:val="17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bui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ew</w:t>
      </w:r>
      <w:r w:rsidRPr="00B678E2">
        <w:rPr>
          <w:rFonts w:asciiTheme="minorHAnsi" w:eastAsia="Calibri" w:hAnsiTheme="minorHAnsi" w:cstheme="minorHAnsi"/>
          <w:b/>
          <w:i/>
          <w:spacing w:val="19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bu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xpand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x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,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nd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ad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du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g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e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ll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nu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B90A3D7" w14:textId="77777777" w:rsidR="005C1151" w:rsidRPr="00B678E2" w:rsidRDefault="005C1151" w:rsidP="00B678E2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6EA3D41" w14:textId="77777777" w:rsidR="005C1151" w:rsidRPr="00B678E2" w:rsidRDefault="001D1691" w:rsidP="00B678E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>BENE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FIT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&amp;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y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ce</w:t>
      </w:r>
    </w:p>
    <w:p w14:paraId="433CD1C3" w14:textId="77777777" w:rsidR="005C1151" w:rsidRPr="00B678E2" w:rsidRDefault="001D1691" w:rsidP="00B678E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ID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VE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Br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dg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odu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 xml:space="preserve"> In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c.</w:t>
      </w:r>
    </w:p>
    <w:p w14:paraId="0F47F5F1" w14:textId="77777777" w:rsidR="005C1151" w:rsidRPr="00B678E2" w:rsidRDefault="001D1691" w:rsidP="00B678E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R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n &amp;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Da</w:t>
      </w:r>
      <w:r w:rsidRPr="00B678E2">
        <w:rPr>
          <w:rFonts w:asciiTheme="minorHAnsi" w:eastAsia="Calibri" w:hAnsiTheme="minorHAnsi" w:cstheme="minorHAnsi"/>
          <w:b/>
          <w:i/>
          <w:spacing w:val="-3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d B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kery 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pan</w:t>
      </w:r>
      <w:r w:rsidRPr="00B678E2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</w:p>
    <w:p w14:paraId="56B2D8B2" w14:textId="77777777" w:rsidR="005C1151" w:rsidRPr="00B678E2" w:rsidRDefault="005C1151" w:rsidP="00B678E2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262FFCB5" w14:textId="77777777" w:rsidR="005C1151" w:rsidRPr="00B678E2" w:rsidRDefault="001D1691" w:rsidP="00B678E2">
      <w:pPr>
        <w:tabs>
          <w:tab w:val="left" w:pos="10960"/>
        </w:tabs>
        <w:spacing w:line="3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spacing w:val="2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EC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OL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LLS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19FE6FA4" w14:textId="77777777" w:rsidR="005C1151" w:rsidRPr="00B678E2" w:rsidRDefault="005C1151" w:rsidP="00B678E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510DAFC8" w14:textId="77777777" w:rsidR="005C1151" w:rsidRPr="00B678E2" w:rsidRDefault="001D1691" w:rsidP="00B678E2">
      <w:pPr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 xml:space="preserve">    </w:t>
      </w:r>
      <w:r w:rsidRPr="00B678E2">
        <w:rPr>
          <w:rFonts w:asciiTheme="minorHAnsi" w:eastAsia="Microsoft Sans Serif" w:hAnsiTheme="minorHAnsi" w:cstheme="minorHAnsi"/>
          <w:color w:val="16355C"/>
          <w:spacing w:val="-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MS W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d,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Ex</w:t>
      </w:r>
      <w:r w:rsidRPr="00B678E2">
        <w:rPr>
          <w:rFonts w:asciiTheme="minorHAnsi" w:eastAsia="Calibri" w:hAnsiTheme="minorHAnsi" w:cstheme="minorHAnsi"/>
          <w:color w:val="000000"/>
          <w:spacing w:val="-3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l,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Po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Po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int</w:t>
      </w:r>
    </w:p>
    <w:p w14:paraId="151D7742" w14:textId="77777777" w:rsidR="005C1151" w:rsidRPr="00B678E2" w:rsidRDefault="001D1691" w:rsidP="00B678E2">
      <w:pPr>
        <w:spacing w:before="39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 xml:space="preserve">    </w:t>
      </w:r>
      <w:r w:rsidRPr="00B678E2">
        <w:rPr>
          <w:rFonts w:asciiTheme="minorHAnsi" w:eastAsia="Microsoft Sans Serif" w:hAnsiTheme="minorHAnsi" w:cstheme="minorHAnsi"/>
          <w:color w:val="16355C"/>
          <w:spacing w:val="-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al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.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</w:t>
      </w:r>
    </w:p>
    <w:p w14:paraId="2674CC29" w14:textId="77777777" w:rsidR="005C1151" w:rsidRPr="00B678E2" w:rsidRDefault="001D1691" w:rsidP="00B678E2">
      <w:pPr>
        <w:spacing w:before="39"/>
        <w:ind w:left="140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Microsoft Sans Serif" w:hAnsiTheme="minorHAnsi" w:cstheme="minorHAnsi"/>
          <w:color w:val="16355C"/>
          <w:w w:val="173"/>
          <w:sz w:val="22"/>
          <w:szCs w:val="22"/>
        </w:rPr>
        <w:t xml:space="preserve"> </w:t>
      </w:r>
      <w:r w:rsidRPr="00B678E2">
        <w:rPr>
          <w:rFonts w:asciiTheme="minorHAnsi" w:eastAsia="Microsoft Sans Serif" w:hAnsiTheme="minorHAnsi" w:cstheme="minorHAnsi"/>
          <w:color w:val="16355C"/>
          <w:sz w:val="22"/>
          <w:szCs w:val="22"/>
        </w:rPr>
        <w:t xml:space="preserve">    </w:t>
      </w:r>
      <w:r w:rsidRPr="00B678E2">
        <w:rPr>
          <w:rFonts w:asciiTheme="minorHAnsi" w:eastAsia="Microsoft Sans Serif" w:hAnsiTheme="minorHAnsi" w:cstheme="minorHAnsi"/>
          <w:color w:val="16355C"/>
          <w:spacing w:val="-15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in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color w:val="000000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nal 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y</w:t>
      </w:r>
      <w:r w:rsidRPr="00B678E2">
        <w:rPr>
          <w:rFonts w:asciiTheme="minorHAnsi" w:eastAsia="Calibri" w:hAnsiTheme="minorHAnsi" w:cstheme="minorHAnsi"/>
          <w:color w:val="000000"/>
          <w:spacing w:val="-1"/>
          <w:sz w:val="22"/>
          <w:szCs w:val="22"/>
        </w:rPr>
        <w:t>st</w:t>
      </w:r>
      <w:r w:rsidRPr="00B678E2">
        <w:rPr>
          <w:rFonts w:asciiTheme="minorHAnsi" w:eastAsia="Calibri" w:hAnsiTheme="minorHAnsi" w:cstheme="minorHAnsi"/>
          <w:color w:val="000000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color w:val="000000"/>
          <w:sz w:val="22"/>
          <w:szCs w:val="22"/>
        </w:rPr>
        <w:t>ms</w:t>
      </w:r>
    </w:p>
    <w:p w14:paraId="69C908AC" w14:textId="77777777" w:rsidR="005C1151" w:rsidRPr="00B678E2" w:rsidRDefault="005C1151" w:rsidP="00B678E2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05EAF22" w14:textId="77777777" w:rsidR="005C1151" w:rsidRPr="00B678E2" w:rsidRDefault="005C1151" w:rsidP="00B678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71A6D6" w14:textId="77777777" w:rsidR="005C1151" w:rsidRPr="00B678E2" w:rsidRDefault="001D1691" w:rsidP="00B678E2">
      <w:pPr>
        <w:tabs>
          <w:tab w:val="left" w:pos="10920"/>
        </w:tabs>
        <w:spacing w:line="340" w:lineRule="exact"/>
        <w:ind w:left="70" w:right="7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                                                    </w:t>
      </w:r>
      <w:r w:rsidRPr="00B678E2">
        <w:rPr>
          <w:rFonts w:asciiTheme="minorHAnsi" w:eastAsia="Calibri" w:hAnsiTheme="minorHAnsi" w:cstheme="minorHAnsi"/>
          <w:b/>
          <w:spacing w:val="-16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DU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 xml:space="preserve">ON 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ab/>
      </w:r>
    </w:p>
    <w:p w14:paraId="421A2068" w14:textId="77777777" w:rsidR="005C1151" w:rsidRPr="00B678E2" w:rsidRDefault="005C1151" w:rsidP="00B678E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F5A0640" w14:textId="77777777" w:rsidR="005C1151" w:rsidRPr="00B678E2" w:rsidRDefault="001D1691" w:rsidP="00B678E2">
      <w:pPr>
        <w:ind w:left="3686" w:right="36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>L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3BAEC89A" w14:textId="77777777" w:rsidR="005C1151" w:rsidRPr="00B678E2" w:rsidRDefault="001D1691" w:rsidP="00B678E2">
      <w:pPr>
        <w:ind w:left="3327" w:right="33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niversi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y of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N</w:t>
      </w:r>
      <w:r w:rsidRPr="00B678E2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Jer</w:t>
      </w:r>
      <w:r w:rsidRPr="00B678E2">
        <w:rPr>
          <w:rFonts w:asciiTheme="minorHAnsi" w:eastAsia="Calibri" w:hAnsiTheme="minorHAnsi" w:cstheme="minorHAnsi"/>
          <w:i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 xml:space="preserve">ey at 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 xml:space="preserve">olt 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i/>
          <w:sz w:val="22"/>
          <w:szCs w:val="22"/>
        </w:rPr>
        <w:t>College</w:t>
      </w:r>
    </w:p>
    <w:p w14:paraId="3B527F75" w14:textId="77777777" w:rsidR="005C1151" w:rsidRPr="00B678E2" w:rsidRDefault="005C1151" w:rsidP="00B678E2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6F0783A" w14:textId="77777777" w:rsidR="005C1151" w:rsidRPr="00B678E2" w:rsidRDefault="001D1691" w:rsidP="00B678E2">
      <w:pPr>
        <w:spacing w:line="240" w:lineRule="exact"/>
        <w:ind w:left="255" w:right="25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po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ra</w:t>
      </w:r>
      <w:r w:rsidRPr="00B678E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:</w:t>
      </w:r>
      <w:r w:rsidRPr="00B678E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ublic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p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akin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B678E2">
        <w:rPr>
          <w:rFonts w:asciiTheme="minorHAnsi" w:eastAsia="Calibri" w:hAnsiTheme="minorHAnsi" w:cstheme="minorHAnsi"/>
          <w:sz w:val="22"/>
          <w:szCs w:val="22"/>
        </w:rPr>
        <w:t>ia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Influ</w:t>
      </w:r>
      <w:r w:rsidRPr="00B678E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ncing O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h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er</w:t>
      </w:r>
      <w:r w:rsidRPr="00B678E2">
        <w:rPr>
          <w:rFonts w:asciiTheme="minorHAnsi" w:eastAsia="Calibri" w:hAnsiTheme="minorHAnsi" w:cstheme="minorHAnsi"/>
          <w:sz w:val="22"/>
          <w:szCs w:val="22"/>
        </w:rPr>
        <w:t>s,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nflict Ma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na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m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B678E2">
        <w:rPr>
          <w:rFonts w:asciiTheme="minorHAnsi" w:eastAsia="Calibri" w:hAnsiTheme="minorHAnsi" w:cstheme="minorHAnsi"/>
          <w:sz w:val="22"/>
          <w:szCs w:val="22"/>
        </w:rPr>
        <w:t>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z w:val="22"/>
          <w:szCs w:val="22"/>
        </w:rPr>
        <w:t>ul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>i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B678E2">
        <w:rPr>
          <w:rFonts w:asciiTheme="minorHAnsi" w:eastAsia="Calibri" w:hAnsiTheme="minorHAnsi" w:cstheme="minorHAnsi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llin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B678E2">
        <w:rPr>
          <w:rFonts w:asciiTheme="minorHAnsi" w:eastAsia="Calibri" w:hAnsiTheme="minorHAnsi" w:cstheme="minorHAnsi"/>
          <w:sz w:val="22"/>
          <w:szCs w:val="22"/>
        </w:rPr>
        <w:t>,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and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z w:val="22"/>
          <w:szCs w:val="22"/>
        </w:rPr>
        <w:t>c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B678E2">
        <w:rPr>
          <w:rFonts w:asciiTheme="minorHAnsi" w:eastAsia="Calibri" w:hAnsiTheme="minorHAnsi" w:cstheme="minorHAnsi"/>
          <w:sz w:val="22"/>
          <w:szCs w:val="22"/>
        </w:rPr>
        <w:t>a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B678E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B678E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B678E2">
        <w:rPr>
          <w:rFonts w:asciiTheme="minorHAnsi" w:eastAsia="Calibri" w:hAnsiTheme="minorHAnsi" w:cstheme="minorHAnsi"/>
          <w:sz w:val="22"/>
          <w:szCs w:val="22"/>
        </w:rPr>
        <w:t>lling</w:t>
      </w:r>
    </w:p>
    <w:sectPr w:rsidR="005C1151" w:rsidRPr="00B678E2">
      <w:pgSz w:w="12240" w:h="15840"/>
      <w:pgMar w:top="540" w:right="580" w:bottom="280" w:left="580" w:header="0" w:footer="5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0F72" w14:textId="77777777" w:rsidR="001D1691" w:rsidRDefault="001D1691">
      <w:r>
        <w:separator/>
      </w:r>
    </w:p>
  </w:endnote>
  <w:endnote w:type="continuationSeparator" w:id="0">
    <w:p w14:paraId="2CBE95FA" w14:textId="77777777" w:rsidR="001D1691" w:rsidRDefault="001D1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34CD3" w14:textId="594F4558" w:rsidR="005C1151" w:rsidRDefault="00B678E2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91D156" wp14:editId="0E8D2EF6">
              <wp:simplePos x="0" y="0"/>
              <wp:positionH relativeFrom="page">
                <wp:posOffset>6732270</wp:posOffset>
              </wp:positionH>
              <wp:positionV relativeFrom="page">
                <wp:posOffset>9586595</wp:posOffset>
              </wp:positionV>
              <wp:extent cx="593725" cy="151765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725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18C92D" w14:textId="77777777" w:rsidR="005C1151" w:rsidRDefault="001D1691">
                          <w:pPr>
                            <w:spacing w:line="200" w:lineRule="exact"/>
                            <w:ind w:left="20" w:right="-3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Pa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ge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position w:val="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spacing w:val="-1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position w:val="1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91D15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0.1pt;margin-top:754.85pt;width:46.75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" filled="f" stroked="f">
              <v:textbox inset="0,0,0,0">
                <w:txbxContent>
                  <w:p w14:paraId="4718C92D" w14:textId="77777777" w:rsidR="005C1151" w:rsidRDefault="001D1691">
                    <w:pPr>
                      <w:spacing w:line="200" w:lineRule="exact"/>
                      <w:ind w:left="20" w:right="-30"/>
                      <w:rPr>
                        <w:rFonts w:ascii="Calibri" w:eastAsia="Calibri" w:hAnsi="Calibri" w:cs="Calibri"/>
                      </w:rPr>
                    </w:pP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Pa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ge</w:t>
                    </w:r>
                    <w:r>
                      <w:rPr>
                        <w:rFonts w:ascii="Calibri" w:eastAsia="Calibri" w:hAnsi="Calibri" w:cs="Calibri"/>
                        <w:spacing w:val="-4"/>
                        <w:position w:val="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b/>
                        <w:spacing w:val="-1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position w:val="1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b/>
                        <w:position w:val="1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10082" w14:textId="77777777" w:rsidR="001D1691" w:rsidRDefault="001D1691">
      <w:r>
        <w:separator/>
      </w:r>
    </w:p>
  </w:footnote>
  <w:footnote w:type="continuationSeparator" w:id="0">
    <w:p w14:paraId="7F9D55C6" w14:textId="77777777" w:rsidR="001D1691" w:rsidRDefault="001D1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95F03"/>
    <w:multiLevelType w:val="multilevel"/>
    <w:tmpl w:val="864CAF3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151"/>
    <w:rsid w:val="001D1691"/>
    <w:rsid w:val="005C1151"/>
    <w:rsid w:val="00B67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5B5F75"/>
  <w15:docId w15:val="{3AE7ED64-B926-415F-A45C-D3A2E1A2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678E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7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am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1148</Words>
  <Characters>6549</Characters>
  <Application>Microsoft Office Word</Application>
  <DocSecurity>0</DocSecurity>
  <Lines>54</Lines>
  <Paragraphs>15</Paragraphs>
  <ScaleCrop>false</ScaleCrop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2021-06-25T11:51:00Z</dcterms:created>
  <dcterms:modified xsi:type="dcterms:W3CDTF">2021-06-25T11:55:00Z</dcterms:modified>
</cp:coreProperties>
</file>